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98609D">
      <w:pPr>
        <w:pageBreakBefore/>
        <w:spacing w:after="0" w:line="240" w:lineRule="auto"/>
        <w:ind w:left="3544"/>
        <w:jc w:val="right"/>
        <w:rPr>
          <w:rFonts w:ascii="Calibri" w:hAnsi="Calibri" w:cs="Times New Roman"/>
          <w:b/>
          <w:lang w:eastAsia="pl-PL"/>
        </w:rPr>
      </w:pPr>
      <w:bookmarkStart w:id="0" w:name="_GoBack"/>
      <w:r>
        <w:rPr>
          <w:rFonts w:ascii="Calibri" w:hAnsi="Calibri" w:cs="Times New Roman"/>
          <w:lang w:eastAsia="pl-PL"/>
        </w:rPr>
        <w:t>Załącznik nr 4 do SWZ</w:t>
      </w:r>
    </w:p>
    <w:p w:rsidR="00000000" w:rsidRDefault="0098609D">
      <w:pPr>
        <w:spacing w:after="0" w:line="240" w:lineRule="auto"/>
        <w:rPr>
          <w:rFonts w:ascii="Calibri" w:hAnsi="Calibri" w:cs="Times New Roman"/>
          <w:b/>
          <w:lang w:eastAsia="pl-PL"/>
        </w:rPr>
      </w:pPr>
    </w:p>
    <w:p w:rsidR="00000000" w:rsidRDefault="0098609D">
      <w:pPr>
        <w:spacing w:after="0" w:line="240" w:lineRule="auto"/>
        <w:rPr>
          <w:rFonts w:ascii="Calibri" w:hAnsi="Calibri" w:cs="Times New Roman"/>
          <w:b/>
          <w:lang w:eastAsia="pl-PL"/>
        </w:rPr>
      </w:pPr>
    </w:p>
    <w:p w:rsidR="00000000" w:rsidRDefault="0098609D">
      <w:pPr>
        <w:shd w:val="clear" w:color="auto" w:fill="FFFFFF"/>
        <w:autoSpaceDE w:val="0"/>
        <w:spacing w:after="0" w:line="220" w:lineRule="atLeast"/>
        <w:rPr>
          <w:rFonts w:ascii="Calibri" w:hAnsi="Calibri" w:cs="Times New Roman"/>
          <w:i/>
          <w:lang w:eastAsia="pl-PL"/>
        </w:rPr>
      </w:pPr>
    </w:p>
    <w:p w:rsidR="00000000" w:rsidRDefault="0098609D">
      <w:pPr>
        <w:shd w:val="clear" w:color="auto" w:fill="FFFFFF"/>
        <w:autoSpaceDE w:val="0"/>
        <w:spacing w:after="0" w:line="220" w:lineRule="atLeast"/>
        <w:rPr>
          <w:rFonts w:ascii="Calibri" w:hAnsi="Calibri" w:cs="Times New Roman"/>
          <w:lang w:eastAsia="pl-PL"/>
        </w:rPr>
      </w:pPr>
    </w:p>
    <w:p w:rsidR="00000000" w:rsidRDefault="0098609D">
      <w:pPr>
        <w:shd w:val="clear" w:color="auto" w:fill="FFFFFF"/>
        <w:autoSpaceDE w:val="0"/>
        <w:spacing w:after="0" w:line="220" w:lineRule="atLeast"/>
        <w:rPr>
          <w:rFonts w:ascii="Calibri" w:hAnsi="Calibri" w:cs="Times New Roman"/>
          <w:lang w:eastAsia="pl-PL"/>
        </w:rPr>
      </w:pPr>
    </w:p>
    <w:p w:rsidR="00000000" w:rsidRDefault="0098609D">
      <w:pPr>
        <w:tabs>
          <w:tab w:val="right" w:pos="9638"/>
        </w:tabs>
        <w:autoSpaceDE w:val="0"/>
        <w:spacing w:after="0" w:line="240" w:lineRule="auto"/>
        <w:rPr>
          <w:rFonts w:ascii="Calibri" w:hAnsi="Calibri" w:cs="Times New Roman"/>
          <w:lang w:eastAsia="pl-PL"/>
        </w:rPr>
      </w:pPr>
      <w:r>
        <w:rPr>
          <w:rFonts w:ascii="Calibri" w:hAnsi="Calibri" w:cs="Times New Roman"/>
          <w:lang w:eastAsia="pl-PL"/>
        </w:rPr>
        <w:tab/>
      </w:r>
    </w:p>
    <w:p w:rsidR="00000000" w:rsidRDefault="0098609D">
      <w:pPr>
        <w:autoSpaceDE w:val="0"/>
        <w:spacing w:after="0" w:line="240" w:lineRule="auto"/>
        <w:rPr>
          <w:rFonts w:ascii="Calibri" w:hAnsi="Calibri" w:cs="Times New Roman"/>
          <w:lang w:eastAsia="pl-PL"/>
        </w:rPr>
      </w:pPr>
    </w:p>
    <w:p w:rsidR="00000000" w:rsidRDefault="0098609D">
      <w:pPr>
        <w:autoSpaceDE w:val="0"/>
        <w:spacing w:after="0" w:line="240" w:lineRule="auto"/>
        <w:jc w:val="center"/>
        <w:rPr>
          <w:rFonts w:ascii="Calibri" w:hAnsi="Calibri" w:cs="Times New Roman"/>
          <w:lang w:eastAsia="pl-PL"/>
        </w:rPr>
      </w:pPr>
    </w:p>
    <w:p w:rsidR="00000000" w:rsidRDefault="0098609D">
      <w:pPr>
        <w:autoSpaceDE w:val="0"/>
        <w:spacing w:after="0" w:line="240" w:lineRule="auto"/>
        <w:jc w:val="center"/>
        <w:rPr>
          <w:rFonts w:ascii="Calibri" w:hAnsi="Calibri" w:cs="Times New Roman"/>
          <w:b/>
          <w:lang w:eastAsia="pl-PL"/>
        </w:rPr>
      </w:pPr>
      <w:r>
        <w:rPr>
          <w:rFonts w:ascii="Calibri" w:hAnsi="Calibri" w:cs="Times New Roman"/>
          <w:b/>
          <w:lang w:eastAsia="pl-PL"/>
        </w:rPr>
        <w:t xml:space="preserve">OŚWIADCZENIE </w:t>
      </w:r>
      <w:r>
        <w:rPr>
          <w:rFonts w:ascii="Calibri" w:hAnsi="Calibri" w:cs="Times New Roman"/>
          <w:b/>
          <w:lang w:eastAsia="pl-PL"/>
        </w:rPr>
        <w:br/>
        <w:t>O PRZYNALEŻNOŚCI LUB BRAKU PRZYNALEŻNOŚCI DO GRUPY KAPITAŁOWEJ</w:t>
      </w:r>
    </w:p>
    <w:p w:rsidR="00000000" w:rsidRDefault="0098609D">
      <w:pPr>
        <w:autoSpaceDE w:val="0"/>
        <w:spacing w:after="0" w:line="240" w:lineRule="auto"/>
        <w:jc w:val="center"/>
        <w:rPr>
          <w:rFonts w:ascii="Calibri" w:hAnsi="Calibri" w:cs="Times New Roman"/>
          <w:b/>
          <w:lang w:eastAsia="pl-PL"/>
        </w:rPr>
      </w:pPr>
    </w:p>
    <w:p w:rsidR="00000000" w:rsidRDefault="0098609D">
      <w:pPr>
        <w:autoSpaceDE w:val="0"/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</w:p>
    <w:p w:rsidR="00000000" w:rsidRDefault="0098609D">
      <w:pPr>
        <w:ind w:firstLine="720"/>
        <w:jc w:val="both"/>
        <w:rPr>
          <w:rFonts w:ascii="Calibri" w:hAnsi="Calibri" w:cs="Times New Roman"/>
          <w:b/>
          <w:kern w:val="1"/>
          <w:lang w:eastAsia="pl-PL"/>
        </w:rPr>
      </w:pPr>
      <w:r>
        <w:rPr>
          <w:rFonts w:ascii="Calibri" w:hAnsi="Calibri" w:cs="Times New Roman"/>
          <w:lang w:eastAsia="pl-PL"/>
        </w:rPr>
        <w:t xml:space="preserve">Przystępując do udziału w postępowaniu o udzielenie zamówienia </w:t>
      </w:r>
      <w:r>
        <w:rPr>
          <w:rFonts w:ascii="Calibri" w:hAnsi="Calibri" w:cs="Times New Roman"/>
          <w:kern w:val="1"/>
          <w:lang w:eastAsia="pl-PL"/>
        </w:rPr>
        <w:t xml:space="preserve">o nazwie </w:t>
      </w:r>
      <w:r>
        <w:rPr>
          <w:rFonts w:ascii="Calibri" w:hAnsi="Calibri" w:cs="Times New Roman"/>
          <w:b/>
          <w:kern w:val="1"/>
          <w:lang w:eastAsia="pl-PL"/>
        </w:rPr>
        <w:t>„Wykonanie robót budowlanych dla zadania pn.: Przebudowa sal chorych Oddzi</w:t>
      </w:r>
      <w:r>
        <w:rPr>
          <w:rFonts w:ascii="Calibri" w:hAnsi="Calibri" w:cs="Times New Roman"/>
          <w:b/>
          <w:kern w:val="1"/>
          <w:lang w:eastAsia="pl-PL"/>
        </w:rPr>
        <w:t>ału Otolaryngologicznego na potrzeby sali diagnostyczno-zabiegowej wraz z niezbędnym wyposażeniem”</w:t>
      </w:r>
      <w:r>
        <w:rPr>
          <w:rFonts w:ascii="Calibri" w:hAnsi="Calibri" w:cs="Times New Roman"/>
          <w:b/>
          <w:kern w:val="1"/>
          <w:lang w:eastAsia="pl-PL"/>
        </w:rPr>
        <w:t xml:space="preserve"> (EP/12/2026)</w:t>
      </w:r>
      <w:r>
        <w:rPr>
          <w:rFonts w:ascii="Calibri" w:hAnsi="Calibri" w:cs="Times New Roman"/>
          <w:lang w:eastAsia="pl-PL"/>
        </w:rPr>
        <w:t>, prowadzonym w trybie podstawowym, stosownie do art. 108 ust.1 pkt 5 ustawy Prawo zamówień publicznych (</w:t>
      </w:r>
      <w:r>
        <w:rPr>
          <w:rFonts w:ascii="Calibri" w:hAnsi="Calibri" w:cs="Times New Roman"/>
        </w:rPr>
        <w:t>Dz. U. z 2024.1320, ze zm.</w:t>
      </w:r>
      <w:r>
        <w:rPr>
          <w:rFonts w:ascii="Calibri" w:hAnsi="Calibri" w:cs="Times New Roman"/>
          <w:lang w:eastAsia="pl-PL"/>
        </w:rPr>
        <w:t>) oświadczam, ż</w:t>
      </w:r>
      <w:r>
        <w:rPr>
          <w:rFonts w:ascii="Calibri" w:hAnsi="Calibri" w:cs="Times New Roman"/>
          <w:lang w:eastAsia="pl-PL"/>
        </w:rPr>
        <w:t>e:</w:t>
      </w:r>
    </w:p>
    <w:p w:rsidR="00000000" w:rsidRDefault="0098609D">
      <w:pPr>
        <w:autoSpaceDE w:val="0"/>
        <w:spacing w:after="0" w:line="240" w:lineRule="auto"/>
        <w:jc w:val="both"/>
        <w:rPr>
          <w:rFonts w:ascii="Calibri" w:hAnsi="Calibri" w:cs="Times New Roman"/>
          <w:lang w:eastAsia="pl-PL"/>
        </w:rPr>
      </w:pPr>
    </w:p>
    <w:p w:rsidR="00000000" w:rsidRDefault="0098609D">
      <w:pPr>
        <w:autoSpaceDE w:val="0"/>
        <w:spacing w:after="0" w:line="240" w:lineRule="auto"/>
        <w:jc w:val="both"/>
        <w:rPr>
          <w:rFonts w:ascii="Calibri" w:hAnsi="Calibri" w:cs="Times New Roman"/>
          <w:i/>
          <w:lang w:eastAsia="pl-PL"/>
        </w:rPr>
      </w:pPr>
      <w:r>
        <w:rPr>
          <w:rFonts w:ascii="Calibri" w:hAnsi="Calibri" w:cs="Times New Roman"/>
          <w:lang w:eastAsia="pl-PL"/>
        </w:rPr>
        <w:t>…………………………………………………………………………………………………………..</w:t>
      </w:r>
    </w:p>
    <w:p w:rsidR="00000000" w:rsidRDefault="0098609D">
      <w:pPr>
        <w:spacing w:after="0" w:line="240" w:lineRule="auto"/>
        <w:jc w:val="center"/>
        <w:rPr>
          <w:rFonts w:ascii="Calibri" w:hAnsi="Calibri" w:cs="Times New Roman"/>
          <w:i/>
          <w:lang w:eastAsia="pl-PL"/>
        </w:rPr>
      </w:pPr>
      <w:r>
        <w:rPr>
          <w:rFonts w:ascii="Calibri" w:hAnsi="Calibri" w:cs="Times New Roman"/>
          <w:i/>
          <w:lang w:eastAsia="pl-PL"/>
        </w:rPr>
        <w:t>(nazwa Wykonawcy)</w:t>
      </w:r>
    </w:p>
    <w:p w:rsidR="00000000" w:rsidRDefault="0098609D">
      <w:pPr>
        <w:autoSpaceDE w:val="0"/>
        <w:spacing w:after="0" w:line="240" w:lineRule="auto"/>
        <w:jc w:val="both"/>
        <w:rPr>
          <w:rFonts w:ascii="Calibri" w:hAnsi="Calibri" w:cs="Times New Roman"/>
          <w:i/>
          <w:lang w:eastAsia="pl-PL"/>
        </w:rPr>
      </w:pPr>
    </w:p>
    <w:p w:rsidR="0098609D" w:rsidRDefault="0098609D">
      <w:pPr>
        <w:suppressAutoHyphens w:val="0"/>
        <w:spacing w:after="0" w:line="240" w:lineRule="auto"/>
        <w:jc w:val="both"/>
        <w:rPr>
          <w:rFonts w:ascii="Century Gothic" w:hAnsi="Century Gothic" w:cs="Times New Roman"/>
        </w:rPr>
      </w:pPr>
    </w:p>
    <w:p w:rsidR="00000000" w:rsidRDefault="0098609D">
      <w:pPr>
        <w:suppressAutoHyphens w:val="0"/>
        <w:spacing w:after="0" w:line="240" w:lineRule="auto"/>
        <w:jc w:val="both"/>
        <w:rPr>
          <w:rFonts w:ascii="Calibri" w:hAnsi="Calibri" w:cs="Times New Roman"/>
          <w:lang w:eastAsia="pl-PL"/>
        </w:rPr>
      </w:pPr>
      <w:sdt>
        <w:sdtPr>
          <w:rPr>
            <w:rFonts w:ascii="Century Gothic" w:hAnsi="Century Gothic" w:cs="Times New Roman"/>
          </w:rPr>
          <w:id w:val="-1999803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>
        <w:rPr>
          <w:rFonts w:ascii="Calibri" w:hAnsi="Calibri" w:cs="Times New Roman"/>
        </w:rPr>
        <w:t xml:space="preserve"> nie należy do tej samej grupy kapitałowej </w:t>
      </w:r>
      <w:bookmarkStart w:id="1" w:name="_Hlk110338679"/>
      <w:r>
        <w:rPr>
          <w:rFonts w:ascii="Calibri" w:hAnsi="Calibri" w:cs="Times New Roman"/>
        </w:rPr>
        <w:t>w rozumieniu ustawy z dnia 16 lutego 2007 r. o ochronie konkurencji i konsumentów (</w:t>
      </w:r>
      <w:r>
        <w:rPr>
          <w:rFonts w:ascii="Calibri" w:hAnsi="Calibri" w:cs="Times New Roman"/>
          <w:lang w:eastAsia="pl-PL"/>
        </w:rPr>
        <w:t>Dz. U. 2025, poz. 1714, ze zm.</w:t>
      </w:r>
      <w:r>
        <w:rPr>
          <w:rFonts w:ascii="Calibri" w:hAnsi="Calibri" w:cs="Times New Roman"/>
        </w:rPr>
        <w:t xml:space="preserve">) </w:t>
      </w:r>
      <w:bookmarkEnd w:id="1"/>
      <w:r>
        <w:rPr>
          <w:rFonts w:ascii="Calibri" w:hAnsi="Calibri" w:cs="Times New Roman"/>
        </w:rPr>
        <w:t>co wykonawcy, którzy również złożyli oferty w powyższym postępowaniu *</w:t>
      </w:r>
    </w:p>
    <w:p w:rsidR="00000000" w:rsidRDefault="0098609D">
      <w:pPr>
        <w:suppressAutoHyphens w:val="0"/>
        <w:spacing w:after="0" w:line="240" w:lineRule="auto"/>
        <w:jc w:val="both"/>
        <w:rPr>
          <w:rFonts w:ascii="Calibri" w:hAnsi="Calibri" w:cs="Times New Roman"/>
          <w:lang w:eastAsia="pl-PL"/>
        </w:rPr>
      </w:pPr>
      <w:sdt>
        <w:sdtPr>
          <w:rPr>
            <w:rFonts w:ascii="Century Gothic" w:hAnsi="Century Gothic" w:cs="Times New Roman"/>
          </w:rPr>
          <w:id w:val="738221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>
        <w:rPr>
          <w:rFonts w:ascii="Century Gothic" w:hAnsi="Century Gothic" w:cs="Times New Roman"/>
        </w:rPr>
        <w:t xml:space="preserve"> </w:t>
      </w:r>
      <w:r>
        <w:rPr>
          <w:rFonts w:ascii="Calibri" w:hAnsi="Calibri" w:cs="Times New Roman"/>
        </w:rPr>
        <w:t>należy do tej samej grupy kapitałowej</w:t>
      </w:r>
      <w:r>
        <w:t xml:space="preserve"> </w:t>
      </w:r>
      <w:r>
        <w:rPr>
          <w:rFonts w:ascii="Calibri" w:hAnsi="Calibri" w:cs="Times New Roman"/>
        </w:rPr>
        <w:t>co wykonawca/y ……………………………….…………. (nazwa i adres),</w:t>
      </w:r>
      <w:r>
        <w:t xml:space="preserve"> </w:t>
      </w:r>
      <w:r>
        <w:rPr>
          <w:rFonts w:ascii="Calibri" w:hAnsi="Calibri" w:cs="Times New Roman"/>
        </w:rPr>
        <w:t>w rozumieniu ustawy z dnia 16 lutego 2007 r. o  ochronie konkurencji i konsumentów (Dz. U. 2</w:t>
      </w:r>
      <w:r>
        <w:rPr>
          <w:rFonts w:ascii="Calibri" w:hAnsi="Calibri" w:cs="Times New Roman"/>
        </w:rPr>
        <w:t>025, poz. 1714, ze zm.), który/rzy również złożył/li ofertę we wskazanym powyżej postępowaniu.*</w:t>
      </w:r>
      <w:r>
        <w:rPr>
          <w:rFonts w:ascii="Calibri" w:hAnsi="Calibri" w:cs="Times New Roman"/>
          <w:lang w:eastAsia="pl-PL"/>
        </w:rPr>
        <w:t xml:space="preserve"> Jednocześnie wykazuję, iż złożona oferta została przygotowana niezależnie od oferty wskazanego powyżej wykonawcy: …………………………………… ( wypełnić)</w:t>
      </w:r>
    </w:p>
    <w:p w:rsidR="00000000" w:rsidRDefault="0098609D">
      <w:pPr>
        <w:overflowPunct w:val="0"/>
        <w:autoSpaceDE w:val="0"/>
        <w:ind w:left="720"/>
        <w:jc w:val="both"/>
        <w:textAlignment w:val="baseline"/>
        <w:rPr>
          <w:rFonts w:ascii="Calibri" w:hAnsi="Calibri" w:cs="Times New Roman"/>
        </w:rPr>
      </w:pPr>
    </w:p>
    <w:p w:rsidR="00000000" w:rsidRDefault="0098609D">
      <w:pPr>
        <w:ind w:firstLine="720"/>
        <w:jc w:val="both"/>
        <w:rPr>
          <w:rFonts w:ascii="Calibri" w:hAnsi="Calibri" w:cs="Times New Roman"/>
        </w:rPr>
      </w:pPr>
    </w:p>
    <w:p w:rsidR="00000000" w:rsidRDefault="0098609D">
      <w:pPr>
        <w:overflowPunct w:val="0"/>
        <w:autoSpaceDE w:val="0"/>
        <w:ind w:left="720"/>
        <w:jc w:val="both"/>
        <w:textAlignment w:val="baseline"/>
        <w:rPr>
          <w:rFonts w:ascii="Calibri" w:hAnsi="Calibri" w:cs="Times New Roman"/>
        </w:rPr>
      </w:pPr>
    </w:p>
    <w:p w:rsidR="00000000" w:rsidRDefault="0098609D">
      <w:pPr>
        <w:overflowPunct w:val="0"/>
        <w:autoSpaceDE w:val="0"/>
        <w:ind w:left="720"/>
        <w:jc w:val="both"/>
        <w:textAlignment w:val="baseline"/>
        <w:rPr>
          <w:rFonts w:ascii="Calibri" w:hAnsi="Calibri" w:cs="Times New Roman"/>
        </w:rPr>
      </w:pPr>
    </w:p>
    <w:p w:rsidR="00000000" w:rsidRDefault="0098609D">
      <w:pPr>
        <w:overflowPunct w:val="0"/>
        <w:autoSpaceDE w:val="0"/>
        <w:ind w:left="720"/>
        <w:jc w:val="both"/>
        <w:textAlignment w:val="baseline"/>
        <w:rPr>
          <w:rFonts w:ascii="Calibri" w:hAnsi="Calibri" w:cs="Times New Roman"/>
        </w:rPr>
      </w:pPr>
    </w:p>
    <w:p w:rsidR="00000000" w:rsidRDefault="0098609D">
      <w:pPr>
        <w:autoSpaceDE w:val="0"/>
        <w:spacing w:after="0" w:line="240" w:lineRule="auto"/>
        <w:rPr>
          <w:rFonts w:ascii="Calibri" w:hAnsi="Calibri" w:cs="Times New Roman"/>
          <w:lang w:val="pl-PL" w:eastAsia="pl-PL"/>
        </w:rPr>
      </w:pPr>
      <w:r>
        <w:rPr>
          <w:rFonts w:ascii="Calibri" w:hAnsi="Calibri" w:cs="Times New Roman"/>
          <w:lang w:val="pl-PL" w:eastAsia="pl-PL"/>
        </w:rPr>
        <w:t>……............</w:t>
      </w:r>
      <w:r>
        <w:rPr>
          <w:rFonts w:ascii="Calibri" w:hAnsi="Calibri" w:cs="Times New Roman"/>
          <w:lang w:val="pl-PL" w:eastAsia="pl-PL"/>
        </w:rPr>
        <w:t>...........,</w:t>
      </w:r>
      <w:r>
        <w:rPr>
          <w:rFonts w:ascii="Calibri" w:hAnsi="Calibri" w:cs="Times New Roman"/>
          <w:lang w:eastAsia="pl-PL"/>
        </w:rPr>
        <w:t xml:space="preserve"> dnia</w:t>
      </w:r>
      <w:r>
        <w:rPr>
          <w:rFonts w:ascii="Calibri" w:hAnsi="Calibri" w:cs="Times New Roman"/>
          <w:lang w:val="pl-PL" w:eastAsia="pl-PL"/>
        </w:rPr>
        <w:t xml:space="preserve"> ....................</w:t>
      </w:r>
      <w:r>
        <w:rPr>
          <w:rFonts w:ascii="Calibri" w:hAnsi="Calibri" w:cs="Times New Roman"/>
          <w:lang w:val="pl-PL" w:eastAsia="pl-PL"/>
        </w:rPr>
        <w:tab/>
      </w:r>
      <w:r>
        <w:rPr>
          <w:rFonts w:ascii="Calibri" w:hAnsi="Calibri" w:cs="Times New Roman"/>
          <w:lang w:val="pl-PL" w:eastAsia="pl-PL"/>
        </w:rPr>
        <w:tab/>
      </w:r>
      <w:r>
        <w:rPr>
          <w:rFonts w:ascii="Calibri" w:hAnsi="Calibri" w:cs="Times New Roman"/>
          <w:lang w:val="pl-PL" w:eastAsia="pl-PL"/>
        </w:rPr>
        <w:tab/>
      </w:r>
      <w:r>
        <w:rPr>
          <w:rFonts w:ascii="Calibri" w:hAnsi="Calibri" w:cs="Times New Roman"/>
          <w:lang w:val="pl-PL" w:eastAsia="pl-PL"/>
        </w:rPr>
        <w:tab/>
        <w:t>…………………………………………..</w:t>
      </w:r>
    </w:p>
    <w:p w:rsidR="00000000" w:rsidRDefault="0098609D">
      <w:pPr>
        <w:rPr>
          <w:rFonts w:ascii="Calibri" w:hAnsi="Calibri" w:cs="Times New Roman"/>
          <w:iCs/>
          <w:lang w:eastAsia="pl-PL"/>
        </w:rPr>
      </w:pPr>
      <w:r>
        <w:rPr>
          <w:rFonts w:ascii="Calibri" w:hAnsi="Calibri" w:cs="Times New Roman"/>
          <w:lang w:val="pl-PL" w:eastAsia="pl-PL"/>
        </w:rPr>
        <w:tab/>
      </w:r>
      <w:r>
        <w:rPr>
          <w:rFonts w:ascii="Calibri" w:hAnsi="Calibri" w:cs="Times New Roman"/>
          <w:iCs/>
          <w:lang w:eastAsia="pl-PL"/>
        </w:rPr>
        <w:tab/>
      </w:r>
      <w:r>
        <w:rPr>
          <w:rFonts w:ascii="Calibri" w:hAnsi="Calibri" w:cs="Times New Roman"/>
          <w:iCs/>
          <w:lang w:eastAsia="pl-PL"/>
        </w:rPr>
        <w:tab/>
      </w:r>
      <w:r>
        <w:rPr>
          <w:rFonts w:ascii="Calibri" w:hAnsi="Calibri" w:cs="Times New Roman"/>
          <w:iCs/>
          <w:lang w:eastAsia="pl-PL"/>
        </w:rPr>
        <w:tab/>
      </w:r>
      <w:r>
        <w:rPr>
          <w:rFonts w:ascii="Calibri" w:hAnsi="Calibri" w:cs="Times New Roman"/>
          <w:iCs/>
          <w:lang w:eastAsia="pl-PL"/>
        </w:rPr>
        <w:tab/>
      </w:r>
      <w:r>
        <w:rPr>
          <w:rFonts w:ascii="Calibri" w:hAnsi="Calibri" w:cs="Times New Roman"/>
          <w:iCs/>
          <w:lang w:eastAsia="pl-PL"/>
        </w:rPr>
        <w:tab/>
      </w:r>
      <w:r>
        <w:rPr>
          <w:rFonts w:ascii="Calibri" w:hAnsi="Calibri" w:cs="Times New Roman"/>
          <w:iCs/>
          <w:lang w:eastAsia="pl-PL"/>
        </w:rPr>
        <w:tab/>
        <w:t xml:space="preserve">    (podpis osoby/osób upoważnionej)</w:t>
      </w:r>
    </w:p>
    <w:p w:rsidR="00000000" w:rsidRDefault="0098609D">
      <w:pPr>
        <w:autoSpaceDE w:val="0"/>
        <w:spacing w:after="0" w:line="240" w:lineRule="auto"/>
        <w:rPr>
          <w:rFonts w:ascii="Calibri" w:hAnsi="Calibri" w:cs="Times New Roman"/>
          <w:iCs/>
          <w:lang w:eastAsia="pl-PL"/>
        </w:rPr>
      </w:pPr>
    </w:p>
    <w:p w:rsidR="00000000" w:rsidRDefault="0098609D">
      <w:pPr>
        <w:autoSpaceDE w:val="0"/>
        <w:spacing w:after="0" w:line="240" w:lineRule="auto"/>
        <w:rPr>
          <w:rFonts w:ascii="Calibri" w:hAnsi="Calibri" w:cs="Times New Roman"/>
          <w:lang w:eastAsia="pl-PL"/>
        </w:rPr>
      </w:pPr>
    </w:p>
    <w:p w:rsidR="00000000" w:rsidRDefault="0098609D">
      <w:pPr>
        <w:autoSpaceDE w:val="0"/>
        <w:spacing w:after="0" w:line="240" w:lineRule="auto"/>
        <w:rPr>
          <w:rFonts w:ascii="Calibri" w:hAnsi="Calibri" w:cs="Times New Roman"/>
          <w:lang w:eastAsia="pl-PL"/>
        </w:rPr>
      </w:pPr>
    </w:p>
    <w:p w:rsidR="00000000" w:rsidRDefault="0098609D">
      <w:pPr>
        <w:autoSpaceDE w:val="0"/>
        <w:spacing w:after="0" w:line="240" w:lineRule="auto"/>
        <w:rPr>
          <w:rFonts w:ascii="Calibri" w:hAnsi="Calibri" w:cs="Times New Roman"/>
          <w:lang w:eastAsia="pl-PL"/>
        </w:rPr>
      </w:pPr>
    </w:p>
    <w:p w:rsidR="00000000" w:rsidRDefault="0098609D">
      <w:pPr>
        <w:autoSpaceDE w:val="0"/>
        <w:spacing w:after="0" w:line="240" w:lineRule="auto"/>
        <w:rPr>
          <w:rFonts w:ascii="Calibri" w:hAnsi="Calibri" w:cs="Times New Roman"/>
          <w:lang w:eastAsia="pl-PL"/>
        </w:rPr>
      </w:pPr>
    </w:p>
    <w:p w:rsidR="00000000" w:rsidRDefault="0098609D">
      <w:pPr>
        <w:autoSpaceDE w:val="0"/>
        <w:spacing w:after="0" w:line="240" w:lineRule="auto"/>
        <w:rPr>
          <w:rFonts w:ascii="Calibri" w:hAnsi="Calibri" w:cs="Times New Roman"/>
          <w:lang w:eastAsia="pl-PL"/>
        </w:rPr>
      </w:pPr>
    </w:p>
    <w:p w:rsidR="00000000" w:rsidRDefault="0098609D">
      <w:pPr>
        <w:autoSpaceDE w:val="0"/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Times New Roman"/>
          <w:lang w:eastAsia="pl-PL"/>
        </w:rPr>
        <w:t>* niepotrzebne skreślić</w:t>
      </w:r>
      <w:r>
        <w:rPr>
          <w:rFonts w:ascii="Calibri" w:hAnsi="Calibri" w:cs="Times New Roman"/>
          <w:i/>
          <w:lang w:eastAsia="pl-PL"/>
        </w:rPr>
        <w:t xml:space="preserve"> </w:t>
      </w:r>
      <w:bookmarkEnd w:id="0"/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8609D">
      <w:pPr>
        <w:spacing w:after="0" w:line="240" w:lineRule="auto"/>
      </w:pPr>
      <w:r>
        <w:separator/>
      </w:r>
    </w:p>
  </w:endnote>
  <w:endnote w:type="continuationSeparator" w:id="0">
    <w:p w:rsidR="00000000" w:rsidRDefault="00986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0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8609D">
      <w:pPr>
        <w:spacing w:after="0" w:line="240" w:lineRule="auto"/>
      </w:pPr>
      <w:r>
        <w:separator/>
      </w:r>
    </w:p>
  </w:footnote>
  <w:footnote w:type="continuationSeparator" w:id="0">
    <w:p w:rsidR="00000000" w:rsidRDefault="00986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Dutch801 Rm BT" w:hAnsi="Times New Roman" w:cs="Arial" w:hint="default"/>
        <w:strike w:val="0"/>
        <w:dstrike w:val="0"/>
        <w:color w:val="auto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Dutch801 Rm BT" w:hAnsi="Times New Roman" w:cs="Arial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72072D"/>
    <w:multiLevelType w:val="hybridMultilevel"/>
    <w:tmpl w:val="84066250"/>
    <w:name w:val="WW8Num92"/>
    <w:lvl w:ilvl="0" w:tplc="2662D2C4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09D"/>
    <w:rsid w:val="0098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756AE6CD-207D-4F95-BD40-C76F4E52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cs="Calibri"/>
      <w:sz w:val="22"/>
      <w:szCs w:val="22"/>
      <w:lang w:eastAsia="zh-CN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Dutch801 Rm BT" w:hAnsi="Times New Roman" w:cs="Arial" w:hint="default"/>
      <w:strike w:val="0"/>
      <w:dstrike w:val="0"/>
      <w:color w:val="auto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orbel" w:hAnsi="Corbel" w:cs="Corbe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Dutch801 Rm BT" w:hAnsi="Arial" w:cs="Arial" w:hint="default"/>
      <w:strike w:val="0"/>
      <w:dstrike w:val="0"/>
      <w:color w:val="auto"/>
    </w:rPr>
  </w:style>
  <w:style w:type="character" w:customStyle="1" w:styleId="WW8Num4z1">
    <w:name w:val="WW8Num4z1"/>
    <w:rPr>
      <w:rFonts w:hint="default"/>
      <w:b/>
      <w:strike w:val="0"/>
      <w:dstrike w:val="0"/>
      <w:color w:val="auto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6Znak">
    <w:name w:val="Nagłówek 6 Znak"/>
    <w:rPr>
      <w:b/>
      <w:bCs/>
      <w:sz w:val="22"/>
      <w:szCs w:val="22"/>
      <w:lang w:val="pl-PL" w:bidi="ar-SA"/>
    </w:rPr>
  </w:style>
  <w:style w:type="character" w:customStyle="1" w:styleId="Tekstpodstawowy2Znak">
    <w:name w:val="Tekst podstawowy 2 Znak"/>
    <w:rPr>
      <w:rFonts w:ascii="Calibri" w:hAnsi="Calibri" w:cs="Calibri"/>
      <w:sz w:val="22"/>
      <w:szCs w:val="22"/>
      <w:lang w:val="pl-PL" w:bidi="ar-SA"/>
    </w:rPr>
  </w:style>
  <w:style w:type="character" w:customStyle="1" w:styleId="TekstprzypisudolnegoZnak">
    <w:name w:val="Tekst przypisu dolnego Znak"/>
    <w:rPr>
      <w:szCs w:val="22"/>
      <w:lang w:val="pl-PL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uppressAutoHyphens w:val="0"/>
      <w:spacing w:before="100" w:after="100" w:line="240" w:lineRule="auto"/>
      <w:jc w:val="both"/>
    </w:pPr>
    <w:rPr>
      <w:rFonts w:cs="Times New Roman"/>
      <w:sz w:val="20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cs="Times New Roman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widowControl w:val="0"/>
      <w:suppressAutoHyphens/>
    </w:pPr>
    <w:rPr>
      <w:rFonts w:ascii="0" w:eastAsia="SimSun" w:hAnsi="0" w:cs="Mangal"/>
      <w:color w:val="000000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cs="Calibri"/>
      <w:sz w:val="22"/>
      <w:szCs w:val="22"/>
      <w:lang w:eastAsia="zh-CN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cs="Calibri"/>
      <w:sz w:val="22"/>
      <w:szCs w:val="22"/>
      <w:lang w:eastAsia="zh-CN"/>
    </w:rPr>
  </w:style>
  <w:style w:type="paragraph" w:styleId="Poprawka">
    <w:name w:val="Revision"/>
    <w:hidden/>
    <w:uiPriority w:val="99"/>
    <w:semiHidden/>
    <w:rPr>
      <w:rFonts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86040-8E47-4BD4-9587-989CE6D1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– wzór oświadczenia Wykonawcy, o przynależności do grupy kapitałowej</vt:lpstr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– wzór oświadczenia Wykonawcy, o przynależności do grupy kapitałowej</dc:title>
  <dc:subject/>
  <dc:creator>Artymowicz Bogdan</dc:creator>
  <cp:keywords/>
  <cp:lastModifiedBy>Karolina Mucha</cp:lastModifiedBy>
  <cp:revision>2</cp:revision>
  <cp:lastPrinted>2017-04-05T05:47:00Z</cp:lastPrinted>
  <dcterms:created xsi:type="dcterms:W3CDTF">2026-04-09T07:16:00Z</dcterms:created>
  <dcterms:modified xsi:type="dcterms:W3CDTF">2026-04-09T07:16:00Z</dcterms:modified>
</cp:coreProperties>
</file>